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8D926" w14:textId="77777777" w:rsidR="00DE4A24" w:rsidRDefault="00DE4A24" w:rsidP="00DE4A24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14:paraId="590F7612" w14:textId="77777777" w:rsidR="00DE4A24" w:rsidRDefault="00DE4A24" w:rsidP="00DE4A24">
      <w:pPr>
        <w:pStyle w:val="a3"/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14:paraId="413186A0" w14:textId="77777777" w:rsidR="00DE4A24" w:rsidRDefault="00DE4A24" w:rsidP="00DE4A24">
      <w:pPr>
        <w:pStyle w:val="a3"/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сельское поселение</w:t>
      </w:r>
    </w:p>
    <w:p w14:paraId="24068C28" w14:textId="77777777" w:rsidR="00DE4A24" w:rsidRDefault="00DE4A24" w:rsidP="00DE4A24">
      <w:pPr>
        <w:pStyle w:val="a3"/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Совет народных депутатов</w:t>
      </w:r>
    </w:p>
    <w:p w14:paraId="2A3BA0D1" w14:textId="77777777" w:rsidR="00DE4A24" w:rsidRDefault="00DE4A24" w:rsidP="00DE4A24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14:paraId="4C9533F0" w14:textId="4F313E7B" w:rsidR="00DE4A24" w:rsidRDefault="00DE4A24" w:rsidP="00DE4A24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</w:t>
      </w:r>
      <w:proofErr w:type="gramStart"/>
      <w:r>
        <w:rPr>
          <w:bCs/>
        </w:rPr>
        <w:t xml:space="preserve">« </w:t>
      </w:r>
      <w:r w:rsidR="003B2192">
        <w:rPr>
          <w:bCs/>
        </w:rPr>
        <w:t>23</w:t>
      </w:r>
      <w:proofErr w:type="gramEnd"/>
      <w:r>
        <w:rPr>
          <w:bCs/>
        </w:rPr>
        <w:t xml:space="preserve"> »</w:t>
      </w:r>
      <w:r w:rsidR="003B2192">
        <w:rPr>
          <w:bCs/>
        </w:rPr>
        <w:t xml:space="preserve"> апреля</w:t>
      </w:r>
      <w:r>
        <w:rPr>
          <w:bCs/>
        </w:rPr>
        <w:t xml:space="preserve">  202</w:t>
      </w:r>
      <w:r w:rsidR="003B2192">
        <w:rPr>
          <w:bCs/>
        </w:rPr>
        <w:t>5</w:t>
      </w:r>
      <w:r>
        <w:rPr>
          <w:bCs/>
        </w:rPr>
        <w:t xml:space="preserve"> г.   №5-</w:t>
      </w:r>
      <w:r w:rsidR="003B2192">
        <w:rPr>
          <w:bCs/>
        </w:rPr>
        <w:t>32</w:t>
      </w:r>
      <w:r>
        <w:rPr>
          <w:bCs/>
        </w:rPr>
        <w:tab/>
      </w:r>
    </w:p>
    <w:p w14:paraId="12F65901" w14:textId="77777777" w:rsidR="00DE4A24" w:rsidRDefault="00DE4A24" w:rsidP="00DE4A24">
      <w:pPr>
        <w:spacing w:line="322" w:lineRule="exact"/>
      </w:pPr>
      <w:r>
        <w:t xml:space="preserve">д.Новые Ивайтенки </w:t>
      </w:r>
    </w:p>
    <w:p w14:paraId="0FC13489" w14:textId="77777777" w:rsidR="00DE4A24" w:rsidRDefault="00DE4A24" w:rsidP="00DE4A24">
      <w:pPr>
        <w:spacing w:line="322" w:lineRule="exact"/>
      </w:pPr>
    </w:p>
    <w:p w14:paraId="36677E60" w14:textId="27CBC1E8" w:rsidR="00DE4A24" w:rsidRDefault="009D3CBE" w:rsidP="009D3CBE">
      <w:pPr>
        <w:spacing w:before="72" w:line="322" w:lineRule="exact"/>
        <w:ind w:right="4393"/>
        <w:rPr>
          <w:bCs/>
        </w:rPr>
      </w:pPr>
      <w:r w:rsidRPr="007C33BD">
        <w:rPr>
          <w:bCs/>
        </w:rPr>
        <w:t xml:space="preserve">О даче согласия на передачу в государственную собственность Брянской </w:t>
      </w:r>
      <w:proofErr w:type="gramStart"/>
      <w:r w:rsidRPr="007C33BD">
        <w:rPr>
          <w:bCs/>
        </w:rPr>
        <w:t xml:space="preserve">области </w:t>
      </w:r>
      <w:r>
        <w:rPr>
          <w:bCs/>
        </w:rPr>
        <w:t xml:space="preserve"> недвижимого</w:t>
      </w:r>
      <w:proofErr w:type="gramEnd"/>
      <w:r w:rsidRPr="007C33BD">
        <w:rPr>
          <w:bCs/>
        </w:rPr>
        <w:t xml:space="preserve"> имущества</w:t>
      </w:r>
    </w:p>
    <w:p w14:paraId="4EDAB3B4" w14:textId="77777777" w:rsidR="009D3CBE" w:rsidRDefault="009D3CBE" w:rsidP="009D3CBE">
      <w:pPr>
        <w:spacing w:before="72" w:line="322" w:lineRule="exact"/>
        <w:ind w:right="4252" w:firstLine="567"/>
      </w:pPr>
    </w:p>
    <w:p w14:paraId="10286D26" w14:textId="7653442B" w:rsidR="003B2192" w:rsidRPr="0034518B" w:rsidRDefault="003B2192" w:rsidP="003B2192">
      <w:pPr>
        <w:autoSpaceDE w:val="0"/>
        <w:autoSpaceDN w:val="0"/>
        <w:adjustRightInd w:val="0"/>
        <w:ind w:firstLine="851"/>
        <w:jc w:val="both"/>
      </w:pPr>
      <w:r>
        <w:t xml:space="preserve">В соответствии с </w:t>
      </w:r>
      <w:r w:rsidRPr="0034518B">
        <w:t>Федеральным  законом  от  22.0</w:t>
      </w:r>
      <w:r>
        <w:t>8</w:t>
      </w:r>
      <w:r w:rsidRPr="0034518B">
        <w:t>.2004</w:t>
      </w:r>
      <w:r>
        <w:t xml:space="preserve"> </w:t>
      </w:r>
      <w:r w:rsidRPr="0034518B">
        <w:t xml:space="preserve"> №</w:t>
      </w:r>
      <w:r>
        <w:t xml:space="preserve"> </w:t>
      </w:r>
      <w:r w:rsidRPr="0034518B">
        <w:t xml:space="preserve">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Уставом </w:t>
      </w:r>
      <w:proofErr w:type="spellStart"/>
      <w:r>
        <w:t>Ивайтенского</w:t>
      </w:r>
      <w:proofErr w:type="spellEnd"/>
      <w:r>
        <w:t xml:space="preserve"> сельского поселения  </w:t>
      </w:r>
      <w:r w:rsidRPr="0034518B">
        <w:t>Унечского муниципального района</w:t>
      </w:r>
      <w:r>
        <w:t xml:space="preserve"> Брянской области</w:t>
      </w:r>
      <w:r w:rsidRPr="0034518B">
        <w:t xml:space="preserve">, </w:t>
      </w:r>
      <w:proofErr w:type="spellStart"/>
      <w:r w:rsidR="005B71F6">
        <w:t>Ивайтенский</w:t>
      </w:r>
      <w:proofErr w:type="spellEnd"/>
      <w:r w:rsidR="005B71F6">
        <w:t xml:space="preserve"> сельский Совет</w:t>
      </w:r>
      <w:r w:rsidRPr="0034518B">
        <w:t xml:space="preserve"> народных депутатов</w:t>
      </w:r>
    </w:p>
    <w:p w14:paraId="1D041446" w14:textId="77777777" w:rsidR="00DE4A24" w:rsidRDefault="00DE4A24" w:rsidP="00DE4A24">
      <w:pPr>
        <w:spacing w:before="72"/>
        <w:ind w:right="40" w:firstLine="567"/>
        <w:jc w:val="both"/>
      </w:pPr>
    </w:p>
    <w:p w14:paraId="408A8B3C" w14:textId="77777777" w:rsidR="00DE4A24" w:rsidRDefault="00DE4A24" w:rsidP="00DE4A24">
      <w:pPr>
        <w:spacing w:before="72"/>
        <w:ind w:right="40" w:firstLine="567"/>
      </w:pPr>
      <w:r>
        <w:t>РЕШИЛ:</w:t>
      </w:r>
    </w:p>
    <w:p w14:paraId="30E310F2" w14:textId="5C647EE7" w:rsidR="005B71F6" w:rsidRDefault="005B71F6" w:rsidP="005B71F6">
      <w:pPr>
        <w:numPr>
          <w:ilvl w:val="0"/>
          <w:numId w:val="4"/>
        </w:numPr>
        <w:tabs>
          <w:tab w:val="clear" w:pos="378"/>
          <w:tab w:val="num" w:pos="0"/>
        </w:tabs>
        <w:ind w:left="0" w:firstLine="855"/>
        <w:jc w:val="both"/>
      </w:pPr>
      <w:r w:rsidRPr="0034518B">
        <w:t xml:space="preserve">Дать согласие </w:t>
      </w:r>
      <w:proofErr w:type="spellStart"/>
      <w:r>
        <w:t>Ивайтенской</w:t>
      </w:r>
      <w:proofErr w:type="spellEnd"/>
      <w:r>
        <w:t xml:space="preserve"> сельской </w:t>
      </w:r>
      <w:r>
        <w:t xml:space="preserve">администрации </w:t>
      </w:r>
      <w:r w:rsidRPr="0034518B">
        <w:t>на передачу из муниципальной собственности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</w:t>
      </w:r>
      <w:r w:rsidRPr="0034518B">
        <w:t>Унечск</w:t>
      </w:r>
      <w:r>
        <w:t>ого</w:t>
      </w:r>
      <w:r w:rsidRPr="0034518B">
        <w:t xml:space="preserve"> муниципальн</w:t>
      </w:r>
      <w:r>
        <w:t>ого</w:t>
      </w:r>
      <w:r w:rsidRPr="0034518B">
        <w:t xml:space="preserve"> район</w:t>
      </w:r>
      <w:r>
        <w:t>а</w:t>
      </w:r>
      <w:r>
        <w:t xml:space="preserve"> Брянской области</w:t>
      </w:r>
      <w:r w:rsidRPr="0034518B">
        <w:t xml:space="preserve"> в государственную собственность Брянской области </w:t>
      </w:r>
      <w:r>
        <w:t>недвижимого имущества</w:t>
      </w:r>
      <w:r>
        <w:t xml:space="preserve">: </w:t>
      </w:r>
      <w:r>
        <w:t>Нежилое помещение</w:t>
      </w:r>
      <w:r w:rsidRPr="0034518B">
        <w:t xml:space="preserve">, </w:t>
      </w:r>
      <w:r>
        <w:t xml:space="preserve">общей площадью 62 </w:t>
      </w:r>
      <w:proofErr w:type="spellStart"/>
      <w:r>
        <w:t>кв.м</w:t>
      </w:r>
      <w:proofErr w:type="spellEnd"/>
      <w:r>
        <w:t xml:space="preserve">., кадастровый номер </w:t>
      </w:r>
      <w:r>
        <w:t>32:27:0400102:168</w:t>
      </w:r>
      <w:r>
        <w:t xml:space="preserve">, </w:t>
      </w:r>
      <w:r w:rsidRPr="0034518B">
        <w:t>расположенно</w:t>
      </w:r>
      <w:r>
        <w:t>е</w:t>
      </w:r>
      <w:r w:rsidRPr="0034518B">
        <w:t xml:space="preserve"> по адресу: </w:t>
      </w:r>
      <w:r>
        <w:t xml:space="preserve">Российская Федерация, Брянская область, Унечский район, деревня Новое </w:t>
      </w:r>
      <w:proofErr w:type="spellStart"/>
      <w:r>
        <w:t>Задубенье</w:t>
      </w:r>
      <w:proofErr w:type="spellEnd"/>
      <w:r>
        <w:t>, улица Клинцовская</w:t>
      </w:r>
      <w:r w:rsidRPr="0034518B">
        <w:t>.</w:t>
      </w:r>
    </w:p>
    <w:p w14:paraId="120DEC7C" w14:textId="314F1B79" w:rsidR="005B71F6" w:rsidRPr="0034518B" w:rsidRDefault="005B71F6" w:rsidP="005B71F6">
      <w:pPr>
        <w:numPr>
          <w:ilvl w:val="0"/>
          <w:numId w:val="4"/>
        </w:numPr>
        <w:tabs>
          <w:tab w:val="clear" w:pos="378"/>
          <w:tab w:val="num" w:pos="0"/>
        </w:tabs>
        <w:ind w:left="0" w:firstLine="855"/>
        <w:jc w:val="both"/>
      </w:pPr>
      <w:r>
        <w:t xml:space="preserve">Прием - </w:t>
      </w:r>
      <w:proofErr w:type="gramStart"/>
      <w:r>
        <w:t>передачу  имущества</w:t>
      </w:r>
      <w:proofErr w:type="gramEnd"/>
      <w:r>
        <w:t xml:space="preserve">, указанного в </w:t>
      </w:r>
      <w:r>
        <w:t>п.1 настоящего решения,</w:t>
      </w:r>
      <w:r>
        <w:t xml:space="preserve"> осуществить в соответствии с действующим законодательством.</w:t>
      </w:r>
    </w:p>
    <w:p w14:paraId="3B35F8FC" w14:textId="77777777" w:rsidR="005B71F6" w:rsidRPr="0034518B" w:rsidRDefault="005B71F6" w:rsidP="005B71F6">
      <w:pPr>
        <w:numPr>
          <w:ilvl w:val="0"/>
          <w:numId w:val="4"/>
        </w:numPr>
        <w:tabs>
          <w:tab w:val="left" w:pos="342"/>
        </w:tabs>
        <w:ind w:firstLine="477"/>
        <w:jc w:val="both"/>
      </w:pPr>
      <w:r w:rsidRPr="0034518B">
        <w:t>Настоящее решение вступает в силу со дня его подписания.</w:t>
      </w:r>
    </w:p>
    <w:p w14:paraId="209DAE45" w14:textId="4841D657" w:rsidR="005B71F6" w:rsidRPr="00CE5F2B" w:rsidRDefault="00664919" w:rsidP="005B71F6">
      <w:pPr>
        <w:numPr>
          <w:ilvl w:val="0"/>
          <w:numId w:val="4"/>
        </w:numPr>
        <w:tabs>
          <w:tab w:val="clear" w:pos="378"/>
          <w:tab w:val="num" w:pos="0"/>
        </w:tabs>
        <w:ind w:left="0" w:firstLine="851"/>
        <w:jc w:val="both"/>
        <w:rPr>
          <w:sz w:val="28"/>
          <w:szCs w:val="28"/>
        </w:rPr>
      </w:pPr>
      <w:r>
        <w:t>Данное решение обнародовать согласно Устава и разместить на официальном сайте администрации Унечского муниципального района в сети Интернет</w:t>
      </w:r>
      <w:r w:rsidR="005B71F6">
        <w:t>.</w:t>
      </w:r>
      <w:r w:rsidR="005B71F6" w:rsidRPr="00CE5F2B">
        <w:t xml:space="preserve">   </w:t>
      </w:r>
    </w:p>
    <w:p w14:paraId="5C3354EC" w14:textId="77777777" w:rsidR="005B71F6" w:rsidRDefault="005B71F6" w:rsidP="005B71F6">
      <w:pPr>
        <w:tabs>
          <w:tab w:val="left" w:pos="342"/>
        </w:tabs>
        <w:ind w:left="18"/>
        <w:jc w:val="both"/>
        <w:rPr>
          <w:sz w:val="28"/>
          <w:szCs w:val="28"/>
        </w:rPr>
      </w:pPr>
    </w:p>
    <w:p w14:paraId="5B9EA798" w14:textId="77777777" w:rsidR="00DE4A24" w:rsidRDefault="00DE4A24" w:rsidP="00DE4A24">
      <w:pPr>
        <w:spacing w:before="72"/>
        <w:ind w:right="40" w:firstLine="567"/>
      </w:pPr>
    </w:p>
    <w:p w14:paraId="709069F4" w14:textId="77777777" w:rsidR="00DE4A24" w:rsidRDefault="00DE4A24" w:rsidP="00DE4A24">
      <w:pPr>
        <w:spacing w:before="72"/>
        <w:ind w:right="40" w:firstLine="567"/>
      </w:pPr>
    </w:p>
    <w:p w14:paraId="6F3D9984" w14:textId="77777777" w:rsidR="00DE4A24" w:rsidRDefault="00DE4A24" w:rsidP="00DE4A24">
      <w:pPr>
        <w:spacing w:before="72"/>
        <w:ind w:right="40" w:firstLine="567"/>
      </w:pPr>
      <w:r>
        <w:t xml:space="preserve">Глава поселения                                                                       </w:t>
      </w:r>
      <w:proofErr w:type="spellStart"/>
      <w:r>
        <w:t>Т.Н.Табунова</w:t>
      </w:r>
      <w:proofErr w:type="spellEnd"/>
    </w:p>
    <w:p w14:paraId="2937621A" w14:textId="77777777" w:rsidR="00DE4A24" w:rsidRDefault="00DE4A24" w:rsidP="00DE4A24">
      <w:pPr>
        <w:spacing w:before="72"/>
        <w:ind w:right="40" w:firstLine="567"/>
      </w:pPr>
    </w:p>
    <w:p w14:paraId="4CBB50BE" w14:textId="77777777" w:rsidR="00DE4A24" w:rsidRDefault="00DE4A24" w:rsidP="00DE4A24">
      <w:pPr>
        <w:spacing w:before="72"/>
        <w:ind w:right="40" w:firstLine="567"/>
      </w:pPr>
    </w:p>
    <w:p w14:paraId="491565EF" w14:textId="77777777" w:rsidR="00DE4A24" w:rsidRDefault="00DE4A24" w:rsidP="00DE4A24">
      <w:pPr>
        <w:spacing w:before="72"/>
        <w:ind w:right="40" w:firstLine="567"/>
      </w:pPr>
    </w:p>
    <w:p w14:paraId="54F464A7" w14:textId="77777777" w:rsidR="00DE4A24" w:rsidRDefault="00DE4A24" w:rsidP="00DE4A24">
      <w:pPr>
        <w:spacing w:before="72"/>
        <w:ind w:right="40" w:firstLine="567"/>
      </w:pPr>
    </w:p>
    <w:p w14:paraId="3EC64AE9" w14:textId="77777777" w:rsidR="00DE4A24" w:rsidRDefault="00DE4A24" w:rsidP="00DE4A24"/>
    <w:p w14:paraId="5834AA3B" w14:textId="77777777" w:rsidR="008A6EC8" w:rsidRDefault="008A6EC8"/>
    <w:sectPr w:rsidR="008A6EC8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739"/>
        </w:tabs>
        <w:ind w:left="1739" w:hanging="360"/>
      </w:pPr>
    </w:lvl>
    <w:lvl w:ilvl="3">
      <w:start w:val="1"/>
      <w:numFmt w:val="decimal"/>
      <w:lvlText w:val="%4."/>
      <w:lvlJc w:val="left"/>
      <w:pPr>
        <w:tabs>
          <w:tab w:val="num" w:pos="2459"/>
        </w:tabs>
        <w:ind w:left="2459" w:hanging="360"/>
      </w:pPr>
    </w:lvl>
    <w:lvl w:ilvl="4">
      <w:start w:val="1"/>
      <w:numFmt w:val="decimal"/>
      <w:lvlText w:val="%5."/>
      <w:lvlJc w:val="left"/>
      <w:pPr>
        <w:tabs>
          <w:tab w:val="num" w:pos="3179"/>
        </w:tabs>
        <w:ind w:left="3179" w:hanging="360"/>
      </w:pPr>
    </w:lvl>
    <w:lvl w:ilvl="5">
      <w:start w:val="1"/>
      <w:numFmt w:val="decimal"/>
      <w:lvlText w:val="%6."/>
      <w:lvlJc w:val="left"/>
      <w:pPr>
        <w:tabs>
          <w:tab w:val="num" w:pos="3899"/>
        </w:tabs>
        <w:ind w:left="3899" w:hanging="360"/>
      </w:pPr>
    </w:lvl>
    <w:lvl w:ilvl="6">
      <w:start w:val="1"/>
      <w:numFmt w:val="decimal"/>
      <w:lvlText w:val="%7."/>
      <w:lvlJc w:val="left"/>
      <w:pPr>
        <w:tabs>
          <w:tab w:val="num" w:pos="4619"/>
        </w:tabs>
        <w:ind w:left="4619" w:hanging="360"/>
      </w:pPr>
    </w:lvl>
    <w:lvl w:ilvl="7">
      <w:start w:val="1"/>
      <w:numFmt w:val="decimal"/>
      <w:lvlText w:val="%8."/>
      <w:lvlJc w:val="left"/>
      <w:pPr>
        <w:tabs>
          <w:tab w:val="num" w:pos="5339"/>
        </w:tabs>
        <w:ind w:left="5339" w:hanging="360"/>
      </w:pPr>
    </w:lvl>
    <w:lvl w:ilvl="8">
      <w:start w:val="1"/>
      <w:numFmt w:val="decimal"/>
      <w:lvlText w:val="%9."/>
      <w:lvlJc w:val="left"/>
      <w:pPr>
        <w:tabs>
          <w:tab w:val="num" w:pos="6059"/>
        </w:tabs>
        <w:ind w:left="6059" w:hanging="360"/>
      </w:pPr>
    </w:lvl>
  </w:abstractNum>
  <w:abstractNum w:abstractNumId="2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2431208C"/>
    <w:multiLevelType w:val="hybridMultilevel"/>
    <w:tmpl w:val="3508CDF0"/>
    <w:lvl w:ilvl="0" w:tplc="EE280BF6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A24"/>
    <w:rsid w:val="00080B8D"/>
    <w:rsid w:val="00181593"/>
    <w:rsid w:val="00196CA6"/>
    <w:rsid w:val="00247011"/>
    <w:rsid w:val="003B2192"/>
    <w:rsid w:val="00413DCD"/>
    <w:rsid w:val="004C5529"/>
    <w:rsid w:val="005B71F6"/>
    <w:rsid w:val="00664919"/>
    <w:rsid w:val="008A6EC8"/>
    <w:rsid w:val="0098215D"/>
    <w:rsid w:val="009D3CBE"/>
    <w:rsid w:val="00BA2DD5"/>
    <w:rsid w:val="00DE4A24"/>
    <w:rsid w:val="00EB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31A19"/>
  <w15:docId w15:val="{782F8EC8-4AF4-41E7-8B97-960B043E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A6EC8"/>
    <w:pPr>
      <w:keepNext/>
      <w:widowControl w:val="0"/>
      <w:numPr>
        <w:ilvl w:val="3"/>
        <w:numId w:val="1"/>
      </w:numPr>
      <w:shd w:val="clear" w:color="auto" w:fill="FFFFFF"/>
      <w:suppressAutoHyphens/>
      <w:autoSpaceDE w:val="0"/>
      <w:spacing w:before="322"/>
      <w:outlineLvl w:val="3"/>
    </w:pPr>
    <w:rPr>
      <w:color w:val="000000"/>
      <w:spacing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DE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6C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6C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A6EC8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zh-CN"/>
    </w:rPr>
  </w:style>
  <w:style w:type="paragraph" w:styleId="a7">
    <w:name w:val="Body Text"/>
    <w:basedOn w:val="a"/>
    <w:link w:val="a8"/>
    <w:rsid w:val="008A6EC8"/>
    <w:pPr>
      <w:widowControl w:val="0"/>
      <w:suppressAutoHyphens/>
      <w:autoSpaceDE w:val="0"/>
      <w:spacing w:line="360" w:lineRule="auto"/>
    </w:pPr>
    <w:rPr>
      <w:sz w:val="26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A6EC8"/>
    <w:rPr>
      <w:rFonts w:ascii="Times New Roman" w:eastAsia="Times New Roman" w:hAnsi="Times New Roman" w:cs="Times New Roman"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Крутикова Елена Николаевна</cp:lastModifiedBy>
  <cp:revision>3</cp:revision>
  <cp:lastPrinted>2025-01-10T09:07:00Z</cp:lastPrinted>
  <dcterms:created xsi:type="dcterms:W3CDTF">2025-04-23T13:35:00Z</dcterms:created>
  <dcterms:modified xsi:type="dcterms:W3CDTF">2025-04-23T13:36:00Z</dcterms:modified>
</cp:coreProperties>
</file>